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KRS/Wpis do Ewid.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5502B8B0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1A3419">
        <w:rPr>
          <w:b/>
          <w:bCs/>
          <w:sz w:val="22"/>
          <w:szCs w:val="22"/>
        </w:rPr>
        <w:t>35/2026</w:t>
      </w:r>
    </w:p>
    <w:p w14:paraId="7D0F17F5" w14:textId="2B873D1B" w:rsidR="00D3789D" w:rsidRPr="007A6088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</w:t>
      </w:r>
      <w:r w:rsidR="00CF2BBC">
        <w:rPr>
          <w:sz w:val="22"/>
          <w:szCs w:val="22"/>
        </w:rPr>
        <w:t xml:space="preserve">trybie </w:t>
      </w:r>
      <w:r w:rsidR="001A3419">
        <w:rPr>
          <w:sz w:val="22"/>
          <w:szCs w:val="22"/>
        </w:rPr>
        <w:t>przetargu nieograniczonego</w:t>
      </w:r>
      <w:r w:rsidR="0042547E">
        <w:rPr>
          <w:sz w:val="22"/>
          <w:szCs w:val="22"/>
        </w:rPr>
        <w:t xml:space="preserve"> </w:t>
      </w:r>
      <w:r w:rsidRPr="00677491">
        <w:rPr>
          <w:sz w:val="22"/>
          <w:szCs w:val="22"/>
        </w:rPr>
        <w:t>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4716FB34" w14:textId="77777777" w:rsidR="007A6088" w:rsidRDefault="007A6088" w:rsidP="007A6088">
      <w:pPr>
        <w:suppressAutoHyphens w:val="0"/>
        <w:spacing w:before="60"/>
        <w:jc w:val="both"/>
        <w:rPr>
          <w:b/>
          <w:kern w:val="0"/>
          <w:sz w:val="20"/>
          <w:lang w:eastAsia="pl-PL"/>
        </w:rPr>
      </w:pPr>
    </w:p>
    <w:p w14:paraId="55442A4E" w14:textId="77777777" w:rsidR="001A3419" w:rsidRPr="00EA16C8" w:rsidRDefault="001A3419" w:rsidP="001A3419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color w:val="000000"/>
          <w:kern w:val="0"/>
          <w:szCs w:val="24"/>
          <w:lang w:eastAsia="pl-PL"/>
        </w:rPr>
      </w:pPr>
      <w:r w:rsidRPr="00D36159">
        <w:rPr>
          <w:b/>
        </w:rPr>
        <w:t>Wykonanie otworów studziennych zastępczych o nr 7c, 8c, 9c, 12d, 17a, 18b, 19a i 20a na ujęciu wód podziemnych „Reda”</w:t>
      </w:r>
    </w:p>
    <w:p w14:paraId="73315895" w14:textId="77777777" w:rsidR="00922EAE" w:rsidRDefault="00922EAE" w:rsidP="00922EAE">
      <w:pPr>
        <w:jc w:val="center"/>
        <w:rPr>
          <w:b/>
          <w:bCs/>
          <w:color w:val="000000"/>
          <w:sz w:val="26"/>
          <w:szCs w:val="26"/>
          <w:lang w:eastAsia="pl-PL"/>
        </w:rPr>
      </w:pPr>
    </w:p>
    <w:p w14:paraId="4904D063" w14:textId="6BBB3BD6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 xml:space="preserve">dmiotu zamówienia </w:t>
      </w:r>
      <w:r w:rsidR="00922EAE">
        <w:rPr>
          <w:sz w:val="22"/>
          <w:szCs w:val="22"/>
        </w:rPr>
        <w:t>zgodnie z wymogami SWZ ZP/</w:t>
      </w:r>
      <w:r w:rsidR="001A3419">
        <w:rPr>
          <w:sz w:val="22"/>
          <w:szCs w:val="22"/>
        </w:rPr>
        <w:t>35</w:t>
      </w:r>
      <w:r w:rsidR="00A22AAD">
        <w:rPr>
          <w:sz w:val="22"/>
          <w:szCs w:val="22"/>
        </w:rPr>
        <w:t>/2026</w:t>
      </w:r>
      <w:r w:rsidR="00922EAE">
        <w:rPr>
          <w:sz w:val="22"/>
          <w:szCs w:val="22"/>
        </w:rPr>
        <w:t xml:space="preserve"> </w:t>
      </w:r>
      <w:r w:rsidR="001A3419">
        <w:rPr>
          <w:sz w:val="22"/>
          <w:szCs w:val="22"/>
        </w:rPr>
        <w:t>w cenie:</w:t>
      </w:r>
    </w:p>
    <w:p w14:paraId="58BB38AF" w14:textId="6F7A4A60" w:rsidR="00031E27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126A75C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1C285779" w14:textId="7B0F3407" w:rsidR="00922EAE" w:rsidRPr="001A3419" w:rsidRDefault="00922EAE" w:rsidP="001A3419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</w:p>
    <w:p w14:paraId="6E506D3A" w14:textId="0B042ADF" w:rsidR="0042547E" w:rsidRPr="001A3419" w:rsidRDefault="0042547E" w:rsidP="001A3419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7B0A44">
        <w:rPr>
          <w:sz w:val="22"/>
          <w:szCs w:val="22"/>
        </w:rPr>
        <w:t xml:space="preserve">Udzielamy </w:t>
      </w:r>
      <w:r w:rsidRPr="007B0A44">
        <w:rPr>
          <w:b/>
          <w:bCs/>
          <w:sz w:val="22"/>
          <w:szCs w:val="22"/>
        </w:rPr>
        <w:t>gwarancji jakości</w:t>
      </w:r>
      <w:r w:rsidRPr="007B0A44">
        <w:rPr>
          <w:sz w:val="22"/>
          <w:szCs w:val="22"/>
        </w:rPr>
        <w:t xml:space="preserve">  na wykonany przez nas kompletny przedmiot zamówienia</w:t>
      </w:r>
      <w:r w:rsidR="00FD5F0C">
        <w:rPr>
          <w:sz w:val="22"/>
          <w:szCs w:val="22"/>
        </w:rPr>
        <w:t xml:space="preserve"> na okres</w:t>
      </w:r>
      <w:r w:rsidR="001A3419">
        <w:rPr>
          <w:sz w:val="22"/>
          <w:szCs w:val="22"/>
        </w:rPr>
        <w:t>:</w:t>
      </w:r>
      <w:r w:rsidRPr="001A3419">
        <w:rPr>
          <w:sz w:val="22"/>
          <w:szCs w:val="22"/>
        </w:rPr>
        <w:t>………. (</w:t>
      </w:r>
      <w:r w:rsidRPr="001A3419">
        <w:rPr>
          <w:i/>
          <w:sz w:val="22"/>
          <w:szCs w:val="22"/>
        </w:rPr>
        <w:t>wymagany okres gwarancji wynosi min. 60 miesięcy licząc od daty protokolarnego odbioru końcowego przedmiotu zamówienia)</w:t>
      </w:r>
    </w:p>
    <w:p w14:paraId="5669458E" w14:textId="1B2256A5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</w:t>
      </w:r>
      <w:r w:rsidR="00253828">
        <w:rPr>
          <w:sz w:val="22"/>
          <w:szCs w:val="22"/>
        </w:rPr>
        <w:t> </w:t>
      </w:r>
      <w:r w:rsidRPr="00677491">
        <w:rPr>
          <w:sz w:val="22"/>
          <w:szCs w:val="22"/>
        </w:rPr>
        <w:t>składanie ofert w postępowaniu.</w:t>
      </w:r>
    </w:p>
    <w:p w14:paraId="1F9E2E15" w14:textId="77777777" w:rsidR="00031E27" w:rsidRPr="00677491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Roboty budowlane</w:t>
      </w:r>
      <w:r w:rsidR="00031E27" w:rsidRPr="00677491">
        <w:rPr>
          <w:sz w:val="22"/>
          <w:szCs w:val="22"/>
        </w:rPr>
        <w:t xml:space="preserve"> będące przedmiotem zamówienia wykonamy</w:t>
      </w:r>
      <w:r w:rsidR="00031E27" w:rsidRPr="00677491">
        <w:rPr>
          <w:rStyle w:val="Odwoanieprzypisudolnego"/>
          <w:sz w:val="22"/>
          <w:szCs w:val="22"/>
        </w:rPr>
        <w:footnoteReference w:id="2"/>
      </w:r>
      <w:r w:rsidR="00031E27" w:rsidRPr="00677491">
        <w:rPr>
          <w:sz w:val="22"/>
          <w:szCs w:val="22"/>
        </w:rPr>
        <w:t>:</w:t>
      </w:r>
    </w:p>
    <w:p w14:paraId="125A98C6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w 100% siłami własnymi,</w:t>
      </w:r>
    </w:p>
    <w:p w14:paraId="38A39FCC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przy pomocy podwykonawcy/-ów: </w:t>
      </w:r>
    </w:p>
    <w:p w14:paraId="783633F7" w14:textId="24500AA7" w:rsidR="00031E27" w:rsidRDefault="00F55B19" w:rsidP="00F55B19">
      <w:pPr>
        <w:tabs>
          <w:tab w:val="left" w:pos="2160"/>
        </w:tabs>
        <w:spacing w:before="57" w:after="57" w:line="200" w:lineRule="atLeast"/>
        <w:ind w:left="720" w:hanging="153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…………………………….. </w:t>
      </w:r>
      <w:r w:rsidR="00031E27" w:rsidRPr="00677491">
        <w:rPr>
          <w:sz w:val="22"/>
          <w:szCs w:val="22"/>
        </w:rPr>
        <w:t>w zakresie………………………………</w:t>
      </w:r>
    </w:p>
    <w:p w14:paraId="52748949" w14:textId="3544FE4B" w:rsidR="001D74DE" w:rsidRDefault="00F55B19" w:rsidP="00F55B19">
      <w:pPr>
        <w:tabs>
          <w:tab w:val="left" w:pos="2160"/>
        </w:tabs>
        <w:spacing w:before="57" w:after="57" w:line="200" w:lineRule="atLeast"/>
        <w:ind w:left="720" w:hanging="15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 w:rsidR="009C6190" w:rsidRPr="00677491">
        <w:rPr>
          <w:sz w:val="22"/>
          <w:szCs w:val="22"/>
        </w:rPr>
        <w:t>w zakresie………………………………</w:t>
      </w:r>
    </w:p>
    <w:p w14:paraId="5BC3876A" w14:textId="77777777" w:rsidR="00031E27" w:rsidRDefault="00031E27" w:rsidP="00A5734E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264436">
        <w:rPr>
          <w:sz w:val="22"/>
          <w:szCs w:val="22"/>
        </w:rPr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 na danym etapie. </w:t>
      </w:r>
    </w:p>
    <w:p w14:paraId="772EDBCD" w14:textId="600CC605" w:rsidR="003E7FCA" w:rsidRDefault="003E7FCA" w:rsidP="003E7FC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164C5A67" w14:textId="2F39498A" w:rsidR="001F4625" w:rsidRPr="001F4625" w:rsidRDefault="001F4625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Posiadamy rachunek rozliczeniowy, który jest zgodny z numerem rachunku widniejącym w</w:t>
      </w:r>
      <w:r w:rsidR="00253828">
        <w:rPr>
          <w:sz w:val="22"/>
          <w:szCs w:val="22"/>
        </w:rPr>
        <w:t> </w:t>
      </w:r>
      <w:r w:rsidRPr="001F4625">
        <w:rPr>
          <w:sz w:val="22"/>
          <w:szCs w:val="22"/>
        </w:rPr>
        <w:t>wykazie podmiotów zarejestrowanych jako podatnicy VAT, niezarejestrowanych oraz wykreślonych i przywróconych do rejestru VAT, prowadzonym przez Szefa Krajowej Administracji Skarbowej (tzw. „biała lista podatników VAT” dostępna na stronie internetowej Ministerstwa Finansów oraz CEiDG).</w:t>
      </w:r>
      <w:r w:rsidRPr="001F4625">
        <w:rPr>
          <w:sz w:val="22"/>
          <w:szCs w:val="22"/>
          <w:vertAlign w:val="superscript"/>
        </w:rPr>
        <w:t xml:space="preserve"> </w:t>
      </w:r>
      <w:r w:rsidRPr="00C57A5E">
        <w:rPr>
          <w:sz w:val="22"/>
          <w:szCs w:val="22"/>
          <w:vertAlign w:val="superscript"/>
        </w:rPr>
        <w:footnoteReference w:id="3"/>
      </w:r>
    </w:p>
    <w:p w14:paraId="67DBA919" w14:textId="06DD37AC" w:rsid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lastRenderedPageBreak/>
        <w:t>Oświadczamy, iż nasza oferta spełn</w:t>
      </w:r>
      <w:r w:rsidR="00217276" w:rsidRPr="001F4625">
        <w:rPr>
          <w:sz w:val="22"/>
          <w:szCs w:val="22"/>
        </w:rPr>
        <w:t>ia wszystkie wymogi zawarte w S</w:t>
      </w:r>
      <w:r w:rsidRPr="001F4625">
        <w:rPr>
          <w:sz w:val="22"/>
          <w:szCs w:val="22"/>
        </w:rPr>
        <w:t>WZ ZP/</w:t>
      </w:r>
      <w:r w:rsidR="001A3419">
        <w:rPr>
          <w:sz w:val="22"/>
          <w:szCs w:val="22"/>
        </w:rPr>
        <w:t>35</w:t>
      </w:r>
      <w:r w:rsidR="000F0BAF" w:rsidRPr="001F4625">
        <w:rPr>
          <w:sz w:val="22"/>
          <w:szCs w:val="22"/>
        </w:rPr>
        <w:t>/202</w:t>
      </w:r>
      <w:r w:rsidR="00A22AAD">
        <w:rPr>
          <w:sz w:val="22"/>
          <w:szCs w:val="22"/>
        </w:rPr>
        <w:t>6</w:t>
      </w:r>
      <w:r w:rsidR="0016216C" w:rsidRPr="001F4625">
        <w:rPr>
          <w:sz w:val="22"/>
          <w:szCs w:val="22"/>
        </w:rPr>
        <w:t xml:space="preserve"> </w:t>
      </w:r>
      <w:r w:rsidRPr="001F4625">
        <w:rPr>
          <w:sz w:val="22"/>
          <w:szCs w:val="22"/>
        </w:rPr>
        <w:t>i</w:t>
      </w:r>
      <w:r w:rsidR="00253828">
        <w:rPr>
          <w:sz w:val="22"/>
          <w:szCs w:val="22"/>
        </w:rPr>
        <w:t> </w:t>
      </w:r>
      <w:r w:rsidRPr="001F4625">
        <w:rPr>
          <w:sz w:val="22"/>
          <w:szCs w:val="22"/>
        </w:rPr>
        <w:t>zdobyliśmy wszystkie informacje ni</w:t>
      </w:r>
      <w:r w:rsidR="00F913A8" w:rsidRPr="001F4625">
        <w:rPr>
          <w:sz w:val="22"/>
          <w:szCs w:val="22"/>
        </w:rPr>
        <w:t>ezbędne do przygotowania oferty.</w:t>
      </w:r>
    </w:p>
    <w:p w14:paraId="1BBC0F31" w14:textId="1205E45A" w:rsidR="001F4625" w:rsidRDefault="001A3419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Istotne </w:t>
      </w:r>
      <w:r>
        <w:rPr>
          <w:sz w:val="22"/>
          <w:szCs w:val="22"/>
        </w:rPr>
        <w:t>W</w:t>
      </w:r>
      <w:r w:rsidRPr="00677491">
        <w:rPr>
          <w:sz w:val="22"/>
          <w:szCs w:val="22"/>
        </w:rPr>
        <w:t xml:space="preserve">arunki </w:t>
      </w:r>
      <w:r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mowy zostały przez nas zaakceptowane i zobowiązujemy się - w przypadku wyboru naszej oferty – do niezwłocznego zawarcia </w:t>
      </w:r>
      <w:r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mowy na warunkach uwzględniających zapisy </w:t>
      </w:r>
      <w:r>
        <w:rPr>
          <w:sz w:val="22"/>
          <w:szCs w:val="22"/>
        </w:rPr>
        <w:t>w nich zawarte</w:t>
      </w:r>
      <w:r w:rsidRPr="00677491">
        <w:rPr>
          <w:sz w:val="22"/>
          <w:szCs w:val="22"/>
        </w:rPr>
        <w:t xml:space="preserve"> w terminie wskazanym przez Zamawiającego</w:t>
      </w:r>
      <w:r w:rsidR="00957024" w:rsidRPr="001F4625">
        <w:rPr>
          <w:sz w:val="22"/>
          <w:szCs w:val="22"/>
        </w:rPr>
        <w:t>.</w:t>
      </w:r>
    </w:p>
    <w:p w14:paraId="2FECB3EF" w14:textId="77777777" w:rsidR="001F4625" w:rsidRDefault="002E2125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color w:val="000000"/>
          <w:sz w:val="22"/>
          <w:szCs w:val="22"/>
        </w:rPr>
        <w:t>Oświadczamy, że wypełniliśmy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4"/>
      </w:r>
      <w:r w:rsidRPr="001F4625">
        <w:rPr>
          <w:color w:val="000000"/>
          <w:sz w:val="22"/>
          <w:szCs w:val="22"/>
        </w:rPr>
        <w:t xml:space="preserve"> wobec osób fizycznych, </w:t>
      </w:r>
      <w:r w:rsidRPr="001F4625">
        <w:rPr>
          <w:sz w:val="22"/>
          <w:szCs w:val="22"/>
        </w:rPr>
        <w:t>od których dane osobowe bezpośrednio lub pośrednio pozyskaliśmy</w:t>
      </w:r>
      <w:r w:rsidRPr="001F4625">
        <w:rPr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Style w:val="Odwoanieprzypisudolnego"/>
          <w:color w:val="000000"/>
          <w:sz w:val="22"/>
          <w:szCs w:val="22"/>
        </w:rPr>
        <w:footnoteReference w:id="5"/>
      </w:r>
      <w:r w:rsidRPr="001F4625">
        <w:rPr>
          <w:color w:val="000000"/>
          <w:sz w:val="22"/>
          <w:szCs w:val="22"/>
        </w:rPr>
        <w:t>.</w:t>
      </w:r>
    </w:p>
    <w:p w14:paraId="1AAF3438" w14:textId="77777777" w:rsid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Oświadczamy, że wszystkie informacje zamieszczone w ofercie są prawdziwe.</w:t>
      </w:r>
    </w:p>
    <w:p w14:paraId="2F25F2FC" w14:textId="058A035A" w:rsidR="00E54E1C" w:rsidRPr="001F4625" w:rsidRDefault="00E54E1C" w:rsidP="001F4625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1F4625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6"/>
      </w:r>
      <w:r w:rsidRPr="001F4625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2B4272">
      <w:headerReference w:type="default" r:id="rId8"/>
      <w:footerReference w:type="default" r:id="rId9"/>
      <w:pgSz w:w="11905" w:h="16837"/>
      <w:pgMar w:top="993" w:right="1417" w:bottom="1276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F576" w14:textId="4CF745A5" w:rsidR="001F4625" w:rsidRPr="001F4625" w:rsidRDefault="001F4625" w:rsidP="001F4625">
    <w:pPr>
      <w:pBdr>
        <w:top w:val="single" w:sz="4" w:space="1" w:color="000000"/>
      </w:pBdr>
      <w:tabs>
        <w:tab w:val="center" w:pos="4703"/>
        <w:tab w:val="right" w:pos="8931"/>
      </w:tabs>
      <w:ind w:right="-15"/>
      <w:jc w:val="both"/>
      <w:rPr>
        <w:kern w:val="0"/>
      </w:rPr>
    </w:pPr>
    <w:r w:rsidRPr="001F4625">
      <w:rPr>
        <w:b/>
        <w:bCs/>
        <w:kern w:val="0"/>
        <w:sz w:val="20"/>
      </w:rPr>
      <w:t>ZP/</w:t>
    </w:r>
    <w:r w:rsidR="001A3419">
      <w:rPr>
        <w:b/>
        <w:bCs/>
        <w:kern w:val="0"/>
        <w:sz w:val="20"/>
      </w:rPr>
      <w:t>35</w:t>
    </w:r>
    <w:r w:rsidRPr="001F4625">
      <w:rPr>
        <w:b/>
        <w:bCs/>
        <w:kern w:val="0"/>
        <w:sz w:val="20"/>
      </w:rPr>
      <w:t>/202</w:t>
    </w:r>
    <w:r w:rsidR="00A22AAD">
      <w:rPr>
        <w:b/>
        <w:bCs/>
        <w:kern w:val="0"/>
        <w:sz w:val="20"/>
      </w:rPr>
      <w:t>6</w:t>
    </w:r>
    <w:r w:rsidRPr="001F4625">
      <w:rPr>
        <w:b/>
        <w:bCs/>
        <w:kern w:val="0"/>
        <w:sz w:val="20"/>
      </w:rPr>
      <w:tab/>
      <w:t xml:space="preserve">                                                                                                                                             Strona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PAGE </w:instrText>
    </w:r>
    <w:r w:rsidRPr="001F4625">
      <w:rPr>
        <w:b/>
        <w:bCs/>
        <w:kern w:val="0"/>
        <w:sz w:val="20"/>
      </w:rPr>
      <w:fldChar w:fldCharType="separate"/>
    </w:r>
    <w:r w:rsidR="00F55B19"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  <w:r w:rsidRPr="001F4625">
      <w:rPr>
        <w:b/>
        <w:bCs/>
        <w:kern w:val="0"/>
        <w:sz w:val="20"/>
      </w:rPr>
      <w:t xml:space="preserve"> z </w:t>
    </w:r>
    <w:r w:rsidRPr="001F4625">
      <w:rPr>
        <w:b/>
        <w:bCs/>
        <w:kern w:val="0"/>
        <w:sz w:val="20"/>
      </w:rPr>
      <w:fldChar w:fldCharType="begin"/>
    </w:r>
    <w:r w:rsidRPr="001F4625">
      <w:rPr>
        <w:b/>
        <w:bCs/>
        <w:kern w:val="0"/>
        <w:sz w:val="20"/>
      </w:rPr>
      <w:instrText xml:space="preserve"> NUMPAGES \*Arabic </w:instrText>
    </w:r>
    <w:r w:rsidRPr="001F4625">
      <w:rPr>
        <w:b/>
        <w:bCs/>
        <w:kern w:val="0"/>
        <w:sz w:val="20"/>
      </w:rPr>
      <w:fldChar w:fldCharType="separate"/>
    </w:r>
    <w:r w:rsidR="00F55B19">
      <w:rPr>
        <w:b/>
        <w:bCs/>
        <w:noProof/>
        <w:kern w:val="0"/>
        <w:sz w:val="20"/>
      </w:rPr>
      <w:t>2</w:t>
    </w:r>
    <w:r w:rsidRPr="001F4625">
      <w:rPr>
        <w:b/>
        <w:bCs/>
        <w:kern w:val="0"/>
        <w:sz w:val="20"/>
      </w:rPr>
      <w:fldChar w:fldCharType="end"/>
    </w:r>
  </w:p>
  <w:p w14:paraId="04BAA2FA" w14:textId="3016FBE2" w:rsidR="00BF72C5" w:rsidRPr="001F4625" w:rsidRDefault="00BF72C5" w:rsidP="001F4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1A3419" w:rsidRDefault="00BF72C5">
      <w:pPr>
        <w:pStyle w:val="Tekstprzypisudolnego"/>
        <w:rPr>
          <w:sz w:val="18"/>
          <w:szCs w:val="18"/>
        </w:rPr>
      </w:pPr>
      <w:r w:rsidRPr="001A3419">
        <w:rPr>
          <w:rStyle w:val="Odwoanieprzypisudolnego"/>
          <w:sz w:val="18"/>
          <w:szCs w:val="18"/>
        </w:rPr>
        <w:footnoteRef/>
      </w:r>
      <w:r w:rsidRPr="001A3419">
        <w:rPr>
          <w:sz w:val="18"/>
          <w:szCs w:val="18"/>
        </w:rPr>
        <w:t xml:space="preserve"> </w:t>
      </w:r>
      <w:r w:rsidRPr="001A3419">
        <w:rPr>
          <w:i/>
          <w:sz w:val="18"/>
          <w:szCs w:val="18"/>
        </w:rPr>
        <w:t>Skreślić niewłaściwe</w:t>
      </w:r>
    </w:p>
  </w:footnote>
  <w:footnote w:id="2">
    <w:p w14:paraId="729A64F4" w14:textId="77777777" w:rsidR="00BF72C5" w:rsidRPr="001A3419" w:rsidRDefault="00BF72C5" w:rsidP="00031E27">
      <w:pPr>
        <w:pStyle w:val="Tekstprzypisudolnego"/>
        <w:rPr>
          <w:i/>
          <w:iCs/>
          <w:sz w:val="18"/>
          <w:szCs w:val="18"/>
        </w:rPr>
      </w:pPr>
      <w:r w:rsidRPr="001A3419">
        <w:rPr>
          <w:rStyle w:val="Znakiprzypiswdolnych"/>
          <w:sz w:val="18"/>
          <w:szCs w:val="18"/>
        </w:rPr>
        <w:footnoteRef/>
      </w:r>
      <w:r w:rsidRPr="001A3419">
        <w:rPr>
          <w:i/>
          <w:iCs/>
          <w:sz w:val="18"/>
          <w:szCs w:val="18"/>
        </w:rPr>
        <w:t xml:space="preserve"> Skreślić niewłaściwe; uzupełnić w przypadku podwykonawstwa.</w:t>
      </w:r>
    </w:p>
  </w:footnote>
  <w:footnote w:id="3">
    <w:p w14:paraId="2B028639" w14:textId="77777777" w:rsidR="001F4625" w:rsidRPr="00C57A5E" w:rsidRDefault="001F4625" w:rsidP="001F4625">
      <w:pPr>
        <w:pStyle w:val="Tekstprzypisudolnego"/>
        <w:rPr>
          <w:i/>
          <w:iCs/>
          <w:sz w:val="16"/>
          <w:szCs w:val="16"/>
        </w:rPr>
      </w:pPr>
      <w:r w:rsidRPr="001A3419">
        <w:rPr>
          <w:i/>
          <w:sz w:val="18"/>
          <w:szCs w:val="18"/>
        </w:rPr>
        <w:footnoteRef/>
      </w:r>
      <w:r w:rsidRPr="001A3419">
        <w:rPr>
          <w:i/>
          <w:sz w:val="18"/>
          <w:szCs w:val="18"/>
        </w:rPr>
        <w:t xml:space="preserve"> Niepotrzebne usunąć lub wykreślić</w:t>
      </w:r>
      <w:r w:rsidRPr="001A3419">
        <w:rPr>
          <w:i/>
          <w:iCs/>
          <w:sz w:val="18"/>
          <w:szCs w:val="18"/>
        </w:rPr>
        <w:t>.</w:t>
      </w:r>
    </w:p>
  </w:footnote>
  <w:footnote w:id="4">
    <w:p w14:paraId="02FC6B83" w14:textId="77777777" w:rsidR="002E2125" w:rsidRDefault="002E2125" w:rsidP="002E2125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5">
    <w:p w14:paraId="28B53F3B" w14:textId="77777777" w:rsidR="002E2125" w:rsidRDefault="002E2125" w:rsidP="002E2125">
      <w:pPr>
        <w:pStyle w:val="Tekstprzypisudolnego"/>
        <w:rPr>
          <w:i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color w:val="000000"/>
          <w:sz w:val="16"/>
          <w:szCs w:val="16"/>
        </w:rPr>
        <w:t xml:space="preserve">W przypadku gdy Wykonawca </w:t>
      </w:r>
      <w:r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– w takim przypadku prosimy o przekreślenie oświadczenia.</w:t>
      </w:r>
    </w:p>
  </w:footnote>
  <w:footnote w:id="6">
    <w:p w14:paraId="281FD6E8" w14:textId="77777777" w:rsidR="00C84C84" w:rsidRPr="00C84C84" w:rsidRDefault="00C84C84">
      <w:pPr>
        <w:pStyle w:val="Tekstprzypisudolnego"/>
        <w:rPr>
          <w:i/>
          <w:sz w:val="18"/>
          <w:szCs w:val="18"/>
        </w:rPr>
      </w:pPr>
      <w:r w:rsidRPr="00C84C84">
        <w:rPr>
          <w:rStyle w:val="Odwoanieprzypisudolnego"/>
          <w:i/>
          <w:sz w:val="18"/>
          <w:szCs w:val="18"/>
        </w:rPr>
        <w:footnoteRef/>
      </w:r>
      <w:r w:rsidRPr="00C84C84">
        <w:rPr>
          <w:i/>
          <w:sz w:val="18"/>
          <w:szCs w:val="18"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CF6C02D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61011B"/>
    <w:multiLevelType w:val="hybridMultilevel"/>
    <w:tmpl w:val="2B36FA2C"/>
    <w:lvl w:ilvl="0" w:tplc="5A02692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0655A7"/>
    <w:multiLevelType w:val="singleLevel"/>
    <w:tmpl w:val="107A856E"/>
    <w:lvl w:ilvl="0">
      <w:start w:val="1"/>
      <w:numFmt w:val="decimal"/>
      <w:lvlText w:val="%1."/>
      <w:legacy w:legacy="1" w:legacySpace="0" w:legacyIndent="0"/>
      <w:lvlJc w:val="left"/>
      <w:pPr>
        <w:ind w:left="23" w:firstLine="0"/>
      </w:pPr>
    </w:lvl>
  </w:abstractNum>
  <w:abstractNum w:abstractNumId="13" w15:restartNumberingAfterBreak="0">
    <w:nsid w:val="59AA1C9F"/>
    <w:multiLevelType w:val="hybridMultilevel"/>
    <w:tmpl w:val="7A045E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6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7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6242416">
    <w:abstractNumId w:val="0"/>
  </w:num>
  <w:num w:numId="2" w16cid:durableId="2118256866">
    <w:abstractNumId w:val="1"/>
  </w:num>
  <w:num w:numId="3" w16cid:durableId="1051609981">
    <w:abstractNumId w:val="2"/>
  </w:num>
  <w:num w:numId="4" w16cid:durableId="399254284">
    <w:abstractNumId w:val="3"/>
  </w:num>
  <w:num w:numId="5" w16cid:durableId="637878468">
    <w:abstractNumId w:val="4"/>
  </w:num>
  <w:num w:numId="6" w16cid:durableId="1875651004">
    <w:abstractNumId w:val="20"/>
  </w:num>
  <w:num w:numId="7" w16cid:durableId="1208689903">
    <w:abstractNumId w:val="8"/>
  </w:num>
  <w:num w:numId="8" w16cid:durableId="1307734308">
    <w:abstractNumId w:val="14"/>
    <w:lvlOverride w:ilvl="0">
      <w:startOverride w:val="1"/>
    </w:lvlOverride>
  </w:num>
  <w:num w:numId="9" w16cid:durableId="201135411">
    <w:abstractNumId w:val="11"/>
  </w:num>
  <w:num w:numId="10" w16cid:durableId="1796021737">
    <w:abstractNumId w:val="5"/>
  </w:num>
  <w:num w:numId="11" w16cid:durableId="902375383">
    <w:abstractNumId w:val="18"/>
  </w:num>
  <w:num w:numId="12" w16cid:durableId="1788960326">
    <w:abstractNumId w:val="10"/>
  </w:num>
  <w:num w:numId="13" w16cid:durableId="1355107354">
    <w:abstractNumId w:val="7"/>
  </w:num>
  <w:num w:numId="14" w16cid:durableId="1110081379">
    <w:abstractNumId w:val="15"/>
  </w:num>
  <w:num w:numId="15" w16cid:durableId="983041709">
    <w:abstractNumId w:val="19"/>
  </w:num>
  <w:num w:numId="16" w16cid:durableId="1468431314">
    <w:abstractNumId w:val="17"/>
  </w:num>
  <w:num w:numId="17" w16cid:durableId="2144499647">
    <w:abstractNumId w:val="16"/>
  </w:num>
  <w:num w:numId="18" w16cid:durableId="1653018269">
    <w:abstractNumId w:val="12"/>
  </w:num>
  <w:num w:numId="19" w16cid:durableId="1762600501">
    <w:abstractNumId w:val="6"/>
  </w:num>
  <w:num w:numId="20" w16cid:durableId="1968048579">
    <w:abstractNumId w:val="9"/>
  </w:num>
  <w:num w:numId="21" w16cid:durableId="8369658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57024"/>
    <w:rsid w:val="00012DDD"/>
    <w:rsid w:val="00016CDB"/>
    <w:rsid w:val="00024CCE"/>
    <w:rsid w:val="00026AD0"/>
    <w:rsid w:val="00027130"/>
    <w:rsid w:val="000277D4"/>
    <w:rsid w:val="00031E27"/>
    <w:rsid w:val="00043CB5"/>
    <w:rsid w:val="0005663F"/>
    <w:rsid w:val="000578B2"/>
    <w:rsid w:val="000669CF"/>
    <w:rsid w:val="00072DFB"/>
    <w:rsid w:val="00076DCA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629D"/>
    <w:rsid w:val="000F03CF"/>
    <w:rsid w:val="000F0BAF"/>
    <w:rsid w:val="000F5FF6"/>
    <w:rsid w:val="000F6A31"/>
    <w:rsid w:val="000F6CEF"/>
    <w:rsid w:val="000F7CF6"/>
    <w:rsid w:val="0011530E"/>
    <w:rsid w:val="00122546"/>
    <w:rsid w:val="001246E0"/>
    <w:rsid w:val="00126E2C"/>
    <w:rsid w:val="001312E4"/>
    <w:rsid w:val="001442E0"/>
    <w:rsid w:val="0014661C"/>
    <w:rsid w:val="00161A96"/>
    <w:rsid w:val="0016216C"/>
    <w:rsid w:val="00173300"/>
    <w:rsid w:val="0018027C"/>
    <w:rsid w:val="001A3419"/>
    <w:rsid w:val="001B3ABA"/>
    <w:rsid w:val="001B6DDE"/>
    <w:rsid w:val="001D74DE"/>
    <w:rsid w:val="001F0AA0"/>
    <w:rsid w:val="001F4625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53828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E2125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61D1F"/>
    <w:rsid w:val="00371DA9"/>
    <w:rsid w:val="00376369"/>
    <w:rsid w:val="003A1616"/>
    <w:rsid w:val="003A2B2A"/>
    <w:rsid w:val="003A68A5"/>
    <w:rsid w:val="003B40D7"/>
    <w:rsid w:val="003B41FD"/>
    <w:rsid w:val="003C2BAE"/>
    <w:rsid w:val="003D0E97"/>
    <w:rsid w:val="003D6622"/>
    <w:rsid w:val="003E1F8B"/>
    <w:rsid w:val="003E7FCA"/>
    <w:rsid w:val="003F1A0F"/>
    <w:rsid w:val="003F7F66"/>
    <w:rsid w:val="004102E3"/>
    <w:rsid w:val="00410766"/>
    <w:rsid w:val="00417453"/>
    <w:rsid w:val="004174CD"/>
    <w:rsid w:val="0042547E"/>
    <w:rsid w:val="00431D2D"/>
    <w:rsid w:val="00444F9D"/>
    <w:rsid w:val="0045375D"/>
    <w:rsid w:val="00456189"/>
    <w:rsid w:val="00465ED8"/>
    <w:rsid w:val="00477C7B"/>
    <w:rsid w:val="004809EC"/>
    <w:rsid w:val="004824C6"/>
    <w:rsid w:val="004B16C3"/>
    <w:rsid w:val="004B73EB"/>
    <w:rsid w:val="004C07ED"/>
    <w:rsid w:val="004D174D"/>
    <w:rsid w:val="004D64C6"/>
    <w:rsid w:val="004F1200"/>
    <w:rsid w:val="00520EE5"/>
    <w:rsid w:val="00521148"/>
    <w:rsid w:val="0052532A"/>
    <w:rsid w:val="00540146"/>
    <w:rsid w:val="0057433D"/>
    <w:rsid w:val="00574AB6"/>
    <w:rsid w:val="00577D26"/>
    <w:rsid w:val="005817D0"/>
    <w:rsid w:val="00583230"/>
    <w:rsid w:val="00590378"/>
    <w:rsid w:val="005A1E12"/>
    <w:rsid w:val="005C5852"/>
    <w:rsid w:val="005D2072"/>
    <w:rsid w:val="005D5240"/>
    <w:rsid w:val="005F057C"/>
    <w:rsid w:val="00634E39"/>
    <w:rsid w:val="00645301"/>
    <w:rsid w:val="00664C00"/>
    <w:rsid w:val="006662F5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D472A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42B6"/>
    <w:rsid w:val="007A1B09"/>
    <w:rsid w:val="007A6088"/>
    <w:rsid w:val="007A61F3"/>
    <w:rsid w:val="007A7526"/>
    <w:rsid w:val="007B0A44"/>
    <w:rsid w:val="007B5417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9477A"/>
    <w:rsid w:val="008A2F18"/>
    <w:rsid w:val="008B3DCE"/>
    <w:rsid w:val="008E3CD1"/>
    <w:rsid w:val="008E495D"/>
    <w:rsid w:val="008F013A"/>
    <w:rsid w:val="008F2036"/>
    <w:rsid w:val="008F6202"/>
    <w:rsid w:val="008F6445"/>
    <w:rsid w:val="009044B2"/>
    <w:rsid w:val="009062F9"/>
    <w:rsid w:val="00906AD0"/>
    <w:rsid w:val="00906DD7"/>
    <w:rsid w:val="0091692F"/>
    <w:rsid w:val="00922EAE"/>
    <w:rsid w:val="009453CE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54AB"/>
    <w:rsid w:val="00996DAF"/>
    <w:rsid w:val="009A24E8"/>
    <w:rsid w:val="009B2B45"/>
    <w:rsid w:val="009B6CE1"/>
    <w:rsid w:val="009C0595"/>
    <w:rsid w:val="009C22A0"/>
    <w:rsid w:val="009C6190"/>
    <w:rsid w:val="009D09ED"/>
    <w:rsid w:val="009D58B8"/>
    <w:rsid w:val="009E11B3"/>
    <w:rsid w:val="009F46D0"/>
    <w:rsid w:val="009F6661"/>
    <w:rsid w:val="009F6DDF"/>
    <w:rsid w:val="00A10DCC"/>
    <w:rsid w:val="00A16D47"/>
    <w:rsid w:val="00A21E93"/>
    <w:rsid w:val="00A22AAD"/>
    <w:rsid w:val="00A37192"/>
    <w:rsid w:val="00A466D8"/>
    <w:rsid w:val="00A504B2"/>
    <w:rsid w:val="00A52BCE"/>
    <w:rsid w:val="00A5734E"/>
    <w:rsid w:val="00A57B32"/>
    <w:rsid w:val="00A60814"/>
    <w:rsid w:val="00A637F3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5"/>
    <w:rsid w:val="00B20D5A"/>
    <w:rsid w:val="00B242F0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C46B9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70B49"/>
    <w:rsid w:val="00C74A55"/>
    <w:rsid w:val="00C848E9"/>
    <w:rsid w:val="00C84C84"/>
    <w:rsid w:val="00C95697"/>
    <w:rsid w:val="00C95E98"/>
    <w:rsid w:val="00CA1802"/>
    <w:rsid w:val="00CA2B76"/>
    <w:rsid w:val="00CA2DE9"/>
    <w:rsid w:val="00CA3722"/>
    <w:rsid w:val="00CB0930"/>
    <w:rsid w:val="00CC0831"/>
    <w:rsid w:val="00CE1D2C"/>
    <w:rsid w:val="00CE4083"/>
    <w:rsid w:val="00CE438A"/>
    <w:rsid w:val="00CE4E5C"/>
    <w:rsid w:val="00CE5504"/>
    <w:rsid w:val="00CF1598"/>
    <w:rsid w:val="00CF2BBC"/>
    <w:rsid w:val="00CF477A"/>
    <w:rsid w:val="00D050DE"/>
    <w:rsid w:val="00D06A4D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548A"/>
    <w:rsid w:val="00D8568C"/>
    <w:rsid w:val="00D85A43"/>
    <w:rsid w:val="00D90F62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A56CE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55B19"/>
    <w:rsid w:val="00F60E43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C14"/>
    <w:rsid w:val="00FD4D41"/>
    <w:rsid w:val="00F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EAE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E2125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8A7F3-8A8B-4F83-884D-0B2F75D6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[FZ] Anna Ellwart-Socha</cp:lastModifiedBy>
  <cp:revision>36</cp:revision>
  <cp:lastPrinted>2021-09-15T05:28:00Z</cp:lastPrinted>
  <dcterms:created xsi:type="dcterms:W3CDTF">2024-01-02T13:32:00Z</dcterms:created>
  <dcterms:modified xsi:type="dcterms:W3CDTF">2026-04-21T09:42:00Z</dcterms:modified>
</cp:coreProperties>
</file>